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3663D241" w14:textId="2BC5D86C" w:rsidR="0053196E" w:rsidRPr="00211ECF" w:rsidRDefault="00E74B23" w:rsidP="00211ECF">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C65923">
        <w:rPr>
          <w:rFonts w:ascii="Calibri Light" w:hAnsi="Calibri Light" w:cs="Calibri Light"/>
          <w:b/>
          <w:color w:val="000000"/>
          <w:sz w:val="34"/>
          <w:szCs w:val="34"/>
          <w:lang w:val="fr-BE"/>
        </w:rPr>
        <w:t xml:space="preserve">Conseiller au soutien et à l’accompagnement : conseiller aux pratiques pédagogiques en charge d’un secteur d’enseignement qualifiant </w:t>
      </w: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C10F3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C10F39"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r w:rsidR="00F3723A" w:rsidRPr="00014ECE" w14:paraId="7DC26F83" w14:textId="77777777" w:rsidTr="000106E7">
        <w:tc>
          <w:tcPr>
            <w:tcW w:w="1696" w:type="dxa"/>
            <w:shd w:val="clear" w:color="auto" w:fill="DBE5F1" w:themeFill="accent1" w:themeFillTint="33"/>
            <w:vAlign w:val="center"/>
          </w:tcPr>
          <w:p w14:paraId="2ABAF409" w14:textId="44450AC3" w:rsidR="00F3723A" w:rsidRPr="00014ECE" w:rsidRDefault="00F3723A" w:rsidP="00F3723A">
            <w:pPr>
              <w:autoSpaceDE w:val="0"/>
              <w:autoSpaceDN w:val="0"/>
              <w:adjustRightInd w:val="0"/>
              <w:spacing w:before="120" w:after="120"/>
              <w:rPr>
                <w:rFonts w:ascii="Calibri Light" w:hAnsi="Calibri Light" w:cs="Calibri Light"/>
                <w:color w:val="000000"/>
                <w:sz w:val="22"/>
                <w:szCs w:val="22"/>
                <w:lang w:val="fr-BE"/>
              </w:rPr>
            </w:pPr>
            <w:r>
              <w:rPr>
                <w:rFonts w:ascii="Calibri Light" w:hAnsi="Calibri Light" w:cs="Calibri Light"/>
                <w:color w:val="000000"/>
                <w:sz w:val="22"/>
                <w:szCs w:val="22"/>
                <w:lang w:val="fr-BE"/>
              </w:rPr>
              <w:t xml:space="preserve">Vous postulez pour </w:t>
            </w:r>
            <w:r w:rsidRPr="00014ECE">
              <w:rPr>
                <w:rFonts w:ascii="Calibri Light" w:hAnsi="Calibri Light" w:cs="Calibri Light"/>
                <w:color w:val="000000"/>
                <w:sz w:val="22"/>
                <w:szCs w:val="22"/>
                <w:lang w:val="fr-BE"/>
              </w:rPr>
              <w:t>:</w:t>
            </w:r>
          </w:p>
        </w:tc>
        <w:tc>
          <w:tcPr>
            <w:tcW w:w="7364" w:type="dxa"/>
            <w:gridSpan w:val="4"/>
            <w:vAlign w:val="center"/>
          </w:tcPr>
          <w:p w14:paraId="0AF896EB" w14:textId="3C596C00" w:rsidR="00F3723A" w:rsidRDefault="00C10F39" w:rsidP="00F3723A">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2077007947"/>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les secteurs 1 et 9</w:t>
            </w:r>
            <w:r w:rsidR="00F3723A"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36610429"/>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 secteur 2 </w:t>
            </w:r>
            <w:sdt>
              <w:sdtPr>
                <w:rPr>
                  <w:rFonts w:ascii="Calibri Light" w:hAnsi="Calibri Light" w:cs="Calibri Light"/>
                  <w:color w:val="000000"/>
                  <w:sz w:val="22"/>
                  <w:szCs w:val="22"/>
                  <w:lang w:val="fr-BE"/>
                </w:rPr>
                <w:id w:val="-645193052"/>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 secteur 7</w:t>
            </w:r>
            <w:r w:rsidR="00F3723A"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739828084"/>
                <w14:checkbox>
                  <w14:checked w14:val="0"/>
                  <w14:checkedState w14:val="2612" w14:font="MS Gothic"/>
                  <w14:uncheckedState w14:val="2610" w14:font="MS Gothic"/>
                </w14:checkbox>
              </w:sdtPr>
              <w:sdtEndPr/>
              <w:sdtContent>
                <w:r w:rsidR="00F3723A" w:rsidRPr="00014ECE">
                  <w:rPr>
                    <w:rFonts w:ascii="Segoe UI Symbol" w:eastAsia="MS Gothic" w:hAnsi="Segoe UI Symbol" w:cs="Segoe UI Symbol"/>
                    <w:color w:val="000000"/>
                    <w:sz w:val="22"/>
                    <w:szCs w:val="22"/>
                    <w:lang w:val="fr-BE"/>
                  </w:rPr>
                  <w:t>☐</w:t>
                </w:r>
              </w:sdtContent>
            </w:sdt>
            <w:r w:rsidR="00F3723A">
              <w:rPr>
                <w:rFonts w:ascii="Calibri Light" w:hAnsi="Calibri Light" w:cs="Calibri Light"/>
                <w:color w:val="000000"/>
                <w:sz w:val="22"/>
                <w:szCs w:val="22"/>
                <w:lang w:val="fr-BE"/>
              </w:rPr>
              <w:t xml:space="preserve"> le secteur 8</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211ECF">
        <w:trPr>
          <w:trHeight w:val="687"/>
        </w:trPr>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211ECF">
        <w:trPr>
          <w:trHeight w:val="413"/>
        </w:trPr>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C10F39"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lastRenderedPageBreak/>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0DF29352" w:rsidR="00317401" w:rsidRPr="00014ECE"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uniquement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69FCF429"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1 - </w:t>
      </w:r>
      <w:r w:rsidR="00C76FAC" w:rsidRPr="00014ECE">
        <w:rPr>
          <w:rFonts w:ascii="Calibri Light" w:hAnsi="Calibri Light" w:cs="Calibri Light"/>
          <w:smallCaps/>
          <w:lang w:val="fr-BE"/>
        </w:rPr>
        <w:t xml:space="preserve">Nom de la fonction </w:t>
      </w:r>
      <w:r w:rsidR="00C76FAC" w:rsidRPr="00014ECE">
        <w:rPr>
          <w:rFonts w:ascii="Calibri Light" w:hAnsi="Calibri Light" w:cs="Calibri Light"/>
          <w:lang w:val="fr-BE"/>
        </w:rPr>
        <w:t>(Exemple : professeur(e) de mathématique en</w:t>
      </w:r>
      <w:r w:rsidR="00AA1D45" w:rsidRPr="00014ECE">
        <w:rPr>
          <w:rFonts w:ascii="Calibri Light" w:hAnsi="Calibri Light" w:cs="Calibri Light"/>
          <w:lang w:val="fr-BE"/>
        </w:rPr>
        <w:t xml:space="preserve"> 3</w:t>
      </w:r>
      <w:r w:rsidR="00C76FAC" w:rsidRPr="00014ECE">
        <w:rPr>
          <w:rFonts w:ascii="Calibri Light" w:hAnsi="Calibri Light" w:cs="Calibri Light"/>
          <w:vertAlign w:val="superscript"/>
          <w:lang w:val="fr-BE"/>
        </w:rPr>
        <w:t>ème</w:t>
      </w:r>
      <w:r w:rsidR="00C76FAC" w:rsidRPr="00014ECE">
        <w:rPr>
          <w:rFonts w:ascii="Calibri Light" w:hAnsi="Calibri Light" w:cs="Calibri Light"/>
          <w:lang w:val="fr-BE"/>
        </w:rPr>
        <w:t xml:space="preserve"> année)</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10BC19F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Fonction 2 -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56C27CD9"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3 -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0B1B0EF0"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4  - Nom de la fonction </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5FF85BDB" w14:textId="5A1F7A5B" w:rsidR="008B776C" w:rsidRPr="00014ECE" w:rsidRDefault="00D223BB" w:rsidP="001B5113">
      <w:pPr>
        <w:autoSpaceDE w:val="0"/>
        <w:autoSpaceDN w:val="0"/>
        <w:adjustRightInd w:val="0"/>
        <w:spacing w:before="360" w:after="240" w:line="360" w:lineRule="auto"/>
        <w:rPr>
          <w:rFonts w:ascii="Calibri Light" w:hAnsi="Calibri Light" w:cs="Calibri Light"/>
          <w:b/>
          <w:caps/>
          <w:color w:val="1F497D" w:themeColor="text2"/>
          <w:sz w:val="32"/>
          <w:szCs w:val="22"/>
          <w:u w:val="single"/>
          <w:lang w:val="fr-BE"/>
        </w:rPr>
      </w:pPr>
      <w:r w:rsidRPr="00014ECE">
        <w:rPr>
          <w:rFonts w:ascii="Calibri Light" w:hAnsi="Calibri Light" w:cs="Calibri Light"/>
          <w:b/>
          <w:caps/>
          <w:color w:val="1F497D" w:themeColor="text2"/>
          <w:sz w:val="22"/>
          <w:szCs w:val="22"/>
          <w:u w:val="single"/>
          <w:lang w:val="fr-BE"/>
        </w:rPr>
        <w:br/>
      </w:r>
      <w:r w:rsidR="008B776C" w:rsidRPr="00014ECE">
        <w:rPr>
          <w:rFonts w:ascii="Calibri Light" w:hAnsi="Calibri Light" w:cs="Calibri Light"/>
          <w:b/>
          <w:caps/>
          <w:color w:val="1F497D" w:themeColor="text2"/>
          <w:sz w:val="32"/>
          <w:szCs w:val="22"/>
          <w:u w:val="single"/>
          <w:lang w:val="fr-BE"/>
        </w:rPr>
        <w:br w:type="page"/>
      </w:r>
    </w:p>
    <w:p w14:paraId="52325FEE" w14:textId="162443D5" w:rsidR="001B44A2" w:rsidRPr="00D844A0" w:rsidRDefault="00BE7B77" w:rsidP="00CA3E2C">
      <w:pPr>
        <w:pStyle w:val="Titre2"/>
        <w:rPr>
          <w:rFonts w:cs="Calibri Light"/>
        </w:rPr>
      </w:pPr>
      <w:r w:rsidRPr="00BE7B77">
        <w:rPr>
          <w:rFonts w:cs="Calibri Light"/>
          <w:color w:val="FF0000"/>
        </w:rPr>
        <w:t xml:space="preserve"> </w:t>
      </w:r>
      <w:r w:rsidR="007D21EF" w:rsidRPr="00D844A0">
        <w:rPr>
          <w:rFonts w:cs="Calibri Light"/>
        </w:rPr>
        <w:t>Atouts</w:t>
      </w:r>
    </w:p>
    <w:p w14:paraId="2C782CDB" w14:textId="598FEA80" w:rsidR="00CF78C7" w:rsidRPr="00810DEC" w:rsidRDefault="00D844A0" w:rsidP="00810DEC">
      <w:pPr>
        <w:pStyle w:val="Titre3"/>
        <w:ind w:left="708"/>
        <w:rPr>
          <w:rFonts w:cs="Calibri Light"/>
        </w:rPr>
      </w:pPr>
      <w:r w:rsidRPr="00810DEC">
        <w:rPr>
          <w:rFonts w:cs="Calibri Light"/>
        </w:rPr>
        <w:t>E</w:t>
      </w:r>
      <w:r w:rsidRPr="00810DEC">
        <w:rPr>
          <w:rFonts w:cs="Calibri Light"/>
        </w:rPr>
        <w:t xml:space="preserve">xpérience professionnelle en qualité de chef d’atelier/chef de travaux/ en </w:t>
      </w:r>
      <w:r w:rsidR="00810DEC" w:rsidRPr="00810DEC">
        <w:rPr>
          <w:rFonts w:cs="Calibri Light"/>
        </w:rPr>
        <w:t xml:space="preserve"> </w:t>
      </w:r>
      <w:r w:rsidRPr="00810DEC">
        <w:rPr>
          <w:rFonts w:cs="Calibri Light"/>
        </w:rPr>
        <w:t>gestion d’équipe</w:t>
      </w:r>
    </w:p>
    <w:p w14:paraId="58240CC8" w14:textId="77777777" w:rsidR="00CF78C7" w:rsidRPr="00014ECE" w:rsidRDefault="00CF78C7" w:rsidP="00CF78C7">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ED215B" w:rsidRPr="00014ECE" w14:paraId="5B837EDD" w14:textId="77777777" w:rsidTr="00217701">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D14A179" w14:textId="1EA3655C" w:rsidR="00ED215B" w:rsidRPr="00014ECE" w:rsidRDefault="006C6D0B" w:rsidP="00150C46">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situation </w:t>
            </w:r>
            <w:r w:rsidRPr="00810DEC">
              <w:rPr>
                <w:rFonts w:ascii="Calibri Light" w:hAnsi="Calibri Light" w:cs="Calibri Light"/>
                <w:color w:val="000000"/>
                <w:sz w:val="22"/>
                <w:szCs w:val="22"/>
                <w:lang w:val="fr-BE"/>
              </w:rPr>
              <w:t xml:space="preserve">où vous avez </w:t>
            </w:r>
            <w:r w:rsidR="00150C46">
              <w:rPr>
                <w:rFonts w:ascii="Calibri Light" w:hAnsi="Calibri Light" w:cs="Calibri Light"/>
                <w:color w:val="000000"/>
                <w:sz w:val="22"/>
                <w:szCs w:val="22"/>
                <w:lang w:val="fr-BE"/>
              </w:rPr>
              <w:t xml:space="preserve">exercé vos compétences </w:t>
            </w:r>
            <w:r w:rsidR="00150C46" w:rsidRPr="00810DEC">
              <w:rPr>
                <w:rFonts w:ascii="Calibri Light" w:hAnsi="Calibri Light" w:cs="Calibri Light"/>
                <w:color w:val="000000"/>
                <w:sz w:val="22"/>
                <w:szCs w:val="22"/>
                <w:lang w:val="fr-BE"/>
              </w:rPr>
              <w:t>en qualité de chef d'atelier/chefs de travaux</w:t>
            </w:r>
            <w:r w:rsidR="00150C46">
              <w:rPr>
                <w:rFonts w:ascii="Calibri Light" w:hAnsi="Calibri Light" w:cs="Calibri Light"/>
                <w:color w:val="000000"/>
                <w:sz w:val="22"/>
                <w:szCs w:val="22"/>
                <w:lang w:val="fr-BE"/>
              </w:rPr>
              <w:t xml:space="preserve">/ en gestion équipe </w:t>
            </w:r>
          </w:p>
        </w:tc>
      </w:tr>
      <w:tr w:rsidR="00ED215B" w:rsidRPr="00014ECE" w14:paraId="01675803"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A6D14E" w14:textId="56CB64D8" w:rsidR="00ED215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Contexte :</w:t>
            </w:r>
            <w:r w:rsidR="00ED215B" w:rsidRPr="00014ECE">
              <w:rPr>
                <w:rFonts w:ascii="Calibri Light" w:hAnsi="Calibri Light" w:cs="Calibri Light"/>
                <w:color w:val="000000"/>
                <w:sz w:val="22"/>
                <w:szCs w:val="22"/>
                <w:lang w:val="fr-BE"/>
              </w:rPr>
              <w:t xml:space="preserve"> </w:t>
            </w:r>
          </w:p>
        </w:tc>
        <w:tc>
          <w:tcPr>
            <w:tcW w:w="6938" w:type="dxa"/>
            <w:tcBorders>
              <w:top w:val="dotted" w:sz="4" w:space="0" w:color="auto"/>
              <w:left w:val="dotted" w:sz="4" w:space="0" w:color="auto"/>
              <w:bottom w:val="dotted" w:sz="4" w:space="0" w:color="auto"/>
              <w:right w:val="dotted" w:sz="4" w:space="0" w:color="auto"/>
            </w:tcBorders>
          </w:tcPr>
          <w:p w14:paraId="243B9B2A" w14:textId="77777777" w:rsidR="00ED215B" w:rsidRPr="00014ECE" w:rsidRDefault="00ED215B" w:rsidP="00A45F2C">
            <w:pPr>
              <w:autoSpaceDE w:val="0"/>
              <w:autoSpaceDN w:val="0"/>
              <w:adjustRightInd w:val="0"/>
              <w:spacing w:before="120" w:after="120"/>
              <w:rPr>
                <w:rFonts w:ascii="Calibri Light" w:hAnsi="Calibri Light" w:cs="Calibri Light"/>
                <w:color w:val="000000"/>
                <w:sz w:val="22"/>
                <w:szCs w:val="22"/>
                <w:lang w:val="fr-BE"/>
              </w:rPr>
            </w:pPr>
          </w:p>
          <w:p w14:paraId="1DBC6D35"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0B88231"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B5165DC"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1F670" w14:textId="088A7A93"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60B640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ADB1B90"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478047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1639661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F43601A" w14:textId="3663A54B"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52BD35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FB7C0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6CA9E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7149C159" w14:textId="77777777" w:rsidTr="006C6D0B">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CF189A6" w14:textId="4F5FAB4D"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0753C0C3"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3316A07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93A6BE4"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7E9B044D" w14:textId="2357114D" w:rsidR="00BE7B77" w:rsidRPr="000E6FEC" w:rsidRDefault="000E6FEC" w:rsidP="00BE7B77">
      <w:pPr>
        <w:pStyle w:val="Titre3"/>
        <w:rPr>
          <w:rFonts w:cs="Calibri Light"/>
        </w:rPr>
      </w:pPr>
      <w:r w:rsidRPr="000E6FEC">
        <w:rPr>
          <w:rFonts w:cs="Calibri Light"/>
        </w:rPr>
        <w:t>Gestion de projet</w:t>
      </w:r>
    </w:p>
    <w:p w14:paraId="62973150" w14:textId="77777777" w:rsidR="00ED215B" w:rsidRPr="00014ECE" w:rsidRDefault="00ED215B" w:rsidP="00CA3E2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C6D0B" w:rsidRPr="00014ECE" w14:paraId="766F63E4" w14:textId="77777777" w:rsidTr="00A45F2C">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487525C" w14:textId="4561873B" w:rsidR="006C6D0B" w:rsidRPr="00014ECE" w:rsidRDefault="006C6D0B" w:rsidP="000E6FE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en gestion de </w:t>
            </w:r>
            <w:r w:rsidR="000E6FEC" w:rsidRPr="000E6FEC">
              <w:rPr>
                <w:rFonts w:ascii="Calibri Light" w:hAnsi="Calibri Light" w:cs="Calibri Light"/>
                <w:color w:val="000000"/>
                <w:sz w:val="22"/>
                <w:szCs w:val="22"/>
                <w:lang w:val="fr-BE"/>
              </w:rPr>
              <w:t>projet</w:t>
            </w:r>
          </w:p>
        </w:tc>
      </w:tr>
      <w:tr w:rsidR="006C6D0B" w:rsidRPr="00014ECE" w14:paraId="46A8F4EE"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A58252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1297193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49AF6C6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69DFB82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6E230437"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AC927D9"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20AA46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D528EFD"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3444BF7"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4C5DDD4"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065A8BE"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67076E0B"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231580DA"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0AFCF168"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r w:rsidR="006C6D0B" w:rsidRPr="00014ECE" w14:paraId="25130D88" w14:textId="77777777" w:rsidTr="00A45F2C">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5DBC69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6B5E47A6"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1AEF9F5F"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p w14:paraId="75C1C0EC" w14:textId="77777777" w:rsidR="006C6D0B" w:rsidRPr="00014ECE" w:rsidRDefault="006C6D0B" w:rsidP="00A45F2C">
            <w:pPr>
              <w:autoSpaceDE w:val="0"/>
              <w:autoSpaceDN w:val="0"/>
              <w:adjustRightInd w:val="0"/>
              <w:spacing w:before="120" w:after="120"/>
              <w:rPr>
                <w:rFonts w:ascii="Calibri Light" w:hAnsi="Calibri Light" w:cs="Calibri Light"/>
                <w:color w:val="000000"/>
                <w:sz w:val="22"/>
                <w:szCs w:val="22"/>
                <w:lang w:val="fr-BE"/>
              </w:rPr>
            </w:pPr>
          </w:p>
        </w:tc>
      </w:tr>
    </w:tbl>
    <w:p w14:paraId="6D7556A9" w14:textId="047E103A" w:rsidR="000E6FEC" w:rsidRPr="000E6FEC" w:rsidRDefault="000E6FEC" w:rsidP="000E6FEC">
      <w:pPr>
        <w:pStyle w:val="Titre3"/>
        <w:rPr>
          <w:rFonts w:cs="Calibri Light"/>
        </w:rPr>
      </w:pPr>
      <w:r>
        <w:rPr>
          <w:rFonts w:cs="Calibri Light"/>
        </w:rPr>
        <w:t>Formation d'adultes</w:t>
      </w:r>
    </w:p>
    <w:p w14:paraId="498A8E4D" w14:textId="77777777" w:rsidR="000E6FEC" w:rsidRPr="00014ECE" w:rsidRDefault="000E6FEC" w:rsidP="000E6FEC">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0E6FEC" w:rsidRPr="00014ECE" w14:paraId="0B2E7FB0" w14:textId="77777777" w:rsidTr="00D3033A">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381F204" w14:textId="1335CA3E" w:rsidR="000E6FEC" w:rsidRPr="00014ECE" w:rsidRDefault="000E6FEC" w:rsidP="000E6FE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en </w:t>
            </w:r>
            <w:r>
              <w:rPr>
                <w:rFonts w:ascii="Calibri Light" w:hAnsi="Calibri Light" w:cs="Calibri Light"/>
                <w:color w:val="000000"/>
                <w:sz w:val="22"/>
                <w:szCs w:val="22"/>
                <w:lang w:val="fr-BE"/>
              </w:rPr>
              <w:t>formation d'adultes</w:t>
            </w:r>
          </w:p>
        </w:tc>
      </w:tr>
      <w:tr w:rsidR="000E6FEC" w:rsidRPr="00014ECE" w14:paraId="071F5D80"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1E53C8F"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22510794"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199C732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21F9CC4D"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3FCE556B"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9529B77"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5123054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478DBDC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23B70883"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2083EA57"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9AFBCD1"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15EB7AB1"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05CE86D6"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5F176B80"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r w:rsidR="000E6FEC" w:rsidRPr="00014ECE" w14:paraId="67BFE2B2"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FC1C11A"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4719F6CF"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4A1E407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p w14:paraId="059CB45C" w14:textId="77777777" w:rsidR="000E6FEC" w:rsidRPr="00014ECE" w:rsidRDefault="000E6FEC" w:rsidP="00D3033A">
            <w:pPr>
              <w:autoSpaceDE w:val="0"/>
              <w:autoSpaceDN w:val="0"/>
              <w:adjustRightInd w:val="0"/>
              <w:spacing w:before="120" w:after="120"/>
              <w:rPr>
                <w:rFonts w:ascii="Calibri Light" w:hAnsi="Calibri Light" w:cs="Calibri Light"/>
                <w:color w:val="000000"/>
                <w:sz w:val="22"/>
                <w:szCs w:val="22"/>
                <w:lang w:val="fr-BE"/>
              </w:rPr>
            </w:pPr>
          </w:p>
        </w:tc>
      </w:tr>
    </w:tbl>
    <w:p w14:paraId="671B08C6" w14:textId="77777777" w:rsidR="00665094" w:rsidRDefault="00665094">
      <w:pPr>
        <w:rPr>
          <w:rFonts w:ascii="Calibri Light" w:hAnsi="Calibri Light" w:cs="Calibri Light"/>
          <w:lang w:val="fr-BE"/>
        </w:rPr>
      </w:pPr>
    </w:p>
    <w:p w14:paraId="132C6F7F" w14:textId="6C3E13C8" w:rsidR="00665094" w:rsidRPr="000E6FEC" w:rsidRDefault="00665094" w:rsidP="00665094">
      <w:pPr>
        <w:pStyle w:val="Titre3"/>
        <w:rPr>
          <w:rFonts w:cs="Calibri Light"/>
        </w:rPr>
      </w:pPr>
      <w:r>
        <w:rPr>
          <w:rFonts w:cs="Calibri Light"/>
        </w:rPr>
        <w:t>E</w:t>
      </w:r>
      <w:r w:rsidRPr="00665094">
        <w:rPr>
          <w:rFonts w:cs="Calibri Light"/>
        </w:rPr>
        <w:t>xpérience professionnelle dans le cadre des missions collectives déployées au sein d’un établissement scolaire (référent pour les membres du personnel, chargé de coordination pédagogique …)</w:t>
      </w:r>
    </w:p>
    <w:p w14:paraId="2ABE0D44" w14:textId="77777777" w:rsidR="00665094" w:rsidRPr="00014ECE" w:rsidRDefault="00665094" w:rsidP="00665094">
      <w:pPr>
        <w:rPr>
          <w:rFonts w:ascii="Calibri Light" w:hAnsi="Calibri Light" w:cs="Calibri Light"/>
          <w:lang w:val="fr-BE" w:eastAsia="en-US"/>
        </w:rPr>
      </w:pPr>
    </w:p>
    <w:tbl>
      <w:tblPr>
        <w:tblStyle w:val="Grilledutableau"/>
        <w:tblW w:w="0" w:type="auto"/>
        <w:tblLook w:val="04A0" w:firstRow="1" w:lastRow="0" w:firstColumn="1" w:lastColumn="0" w:noHBand="0" w:noVBand="1"/>
      </w:tblPr>
      <w:tblGrid>
        <w:gridCol w:w="2122"/>
        <w:gridCol w:w="6938"/>
      </w:tblGrid>
      <w:tr w:rsidR="00665094" w:rsidRPr="00014ECE" w14:paraId="6D077D1C" w14:textId="77777777" w:rsidTr="00D3033A">
        <w:tc>
          <w:tcPr>
            <w:tcW w:w="9060"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0FB109" w14:textId="64113EA4" w:rsidR="00665094" w:rsidRPr="00014ECE" w:rsidRDefault="00665094" w:rsidP="00665094">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Décrivez ci-dessous une </w:t>
            </w:r>
            <w:r w:rsidRPr="000E6FEC">
              <w:rPr>
                <w:rFonts w:ascii="Calibri Light" w:hAnsi="Calibri Light" w:cs="Calibri Light"/>
                <w:color w:val="000000"/>
                <w:sz w:val="22"/>
                <w:szCs w:val="22"/>
                <w:lang w:val="fr-BE"/>
              </w:rPr>
              <w:t xml:space="preserve">situation où vous avez exercé vos compétences </w:t>
            </w:r>
            <w:r w:rsidR="00C10F39">
              <w:rPr>
                <w:rFonts w:ascii="Calibri Light" w:hAnsi="Calibri Light" w:cs="Calibri Light"/>
                <w:color w:val="000000"/>
                <w:sz w:val="22"/>
                <w:szCs w:val="22"/>
                <w:lang w:val="fr-BE"/>
              </w:rPr>
              <w:t>dans le cadre des</w:t>
            </w:r>
            <w:bookmarkStart w:id="0" w:name="_GoBack"/>
            <w:bookmarkEnd w:id="0"/>
            <w:r>
              <w:rPr>
                <w:rFonts w:ascii="Calibri Light" w:hAnsi="Calibri Light" w:cs="Calibri Light"/>
                <w:color w:val="000000"/>
                <w:sz w:val="22"/>
                <w:szCs w:val="22"/>
                <w:lang w:val="fr-BE"/>
              </w:rPr>
              <w:t xml:space="preserve"> missions collectives déployées au sein d'un établissement scolaire</w:t>
            </w:r>
          </w:p>
        </w:tc>
      </w:tr>
      <w:tr w:rsidR="00665094" w:rsidRPr="00014ECE" w14:paraId="35084B13"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3578904"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Contexte : </w:t>
            </w:r>
          </w:p>
        </w:tc>
        <w:tc>
          <w:tcPr>
            <w:tcW w:w="6938" w:type="dxa"/>
            <w:tcBorders>
              <w:top w:val="dotted" w:sz="4" w:space="0" w:color="auto"/>
              <w:left w:val="dotted" w:sz="4" w:space="0" w:color="auto"/>
              <w:bottom w:val="dotted" w:sz="4" w:space="0" w:color="auto"/>
              <w:right w:val="dotted" w:sz="4" w:space="0" w:color="auto"/>
            </w:tcBorders>
          </w:tcPr>
          <w:p w14:paraId="60304361"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695D3C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2CEA5695"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58A82D8A"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A34F38B"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Responsabilités : </w:t>
            </w:r>
          </w:p>
        </w:tc>
        <w:tc>
          <w:tcPr>
            <w:tcW w:w="6938" w:type="dxa"/>
            <w:tcBorders>
              <w:top w:val="dotted" w:sz="4" w:space="0" w:color="auto"/>
              <w:left w:val="dotted" w:sz="4" w:space="0" w:color="auto"/>
              <w:bottom w:val="dotted" w:sz="4" w:space="0" w:color="auto"/>
              <w:right w:val="dotted" w:sz="4" w:space="0" w:color="auto"/>
            </w:tcBorders>
          </w:tcPr>
          <w:p w14:paraId="7C6FD49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693B8E6D"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2CD3E941"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40DB1A04"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E7F98C"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Actions concrètes : </w:t>
            </w:r>
          </w:p>
        </w:tc>
        <w:tc>
          <w:tcPr>
            <w:tcW w:w="6938" w:type="dxa"/>
            <w:tcBorders>
              <w:top w:val="dotted" w:sz="4" w:space="0" w:color="auto"/>
              <w:left w:val="dotted" w:sz="4" w:space="0" w:color="auto"/>
              <w:bottom w:val="dotted" w:sz="4" w:space="0" w:color="auto"/>
              <w:right w:val="dotted" w:sz="4" w:space="0" w:color="auto"/>
            </w:tcBorders>
          </w:tcPr>
          <w:p w14:paraId="4C5D57B6"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3FAB184"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3378EAF9"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r w:rsidR="00665094" w:rsidRPr="00014ECE" w14:paraId="42FC0231" w14:textId="77777777" w:rsidTr="00D3033A">
        <w:tc>
          <w:tcPr>
            <w:tcW w:w="212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081D0D7"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Objectifs atteints :</w:t>
            </w:r>
          </w:p>
        </w:tc>
        <w:tc>
          <w:tcPr>
            <w:tcW w:w="6938" w:type="dxa"/>
            <w:tcBorders>
              <w:top w:val="dotted" w:sz="4" w:space="0" w:color="auto"/>
              <w:left w:val="dotted" w:sz="4" w:space="0" w:color="auto"/>
              <w:bottom w:val="dotted" w:sz="4" w:space="0" w:color="auto"/>
              <w:right w:val="dotted" w:sz="4" w:space="0" w:color="auto"/>
            </w:tcBorders>
          </w:tcPr>
          <w:p w14:paraId="7F358338"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42F8079C"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p w14:paraId="4048C6B6" w14:textId="77777777" w:rsidR="00665094" w:rsidRPr="00014ECE" w:rsidRDefault="00665094" w:rsidP="00D3033A">
            <w:pPr>
              <w:autoSpaceDE w:val="0"/>
              <w:autoSpaceDN w:val="0"/>
              <w:adjustRightInd w:val="0"/>
              <w:spacing w:before="120" w:after="120"/>
              <w:rPr>
                <w:rFonts w:ascii="Calibri Light" w:hAnsi="Calibri Light" w:cs="Calibri Light"/>
                <w:color w:val="000000"/>
                <w:sz w:val="22"/>
                <w:szCs w:val="22"/>
                <w:lang w:val="fr-BE"/>
              </w:rPr>
            </w:pPr>
          </w:p>
        </w:tc>
      </w:tr>
    </w:tbl>
    <w:p w14:paraId="5E8E1258" w14:textId="77777777" w:rsidR="008B776C" w:rsidRPr="00014ECE" w:rsidRDefault="008B776C">
      <w:pPr>
        <w:rPr>
          <w:rFonts w:ascii="Calibri Light" w:hAnsi="Calibri Light" w:cs="Calibri Light"/>
          <w:lang w:val="fr-BE"/>
        </w:rPr>
      </w:pPr>
      <w:r w:rsidRPr="00014ECE">
        <w:rPr>
          <w:rFonts w:ascii="Calibri Light" w:hAnsi="Calibri Light" w:cs="Calibri Light"/>
          <w:lang w:val="fr-BE"/>
        </w:rPr>
        <w:br w:type="page"/>
      </w:r>
    </w:p>
    <w:p w14:paraId="6DB9B58F" w14:textId="792C7312" w:rsidR="0053196E" w:rsidRPr="00014ECE" w:rsidRDefault="000543FF" w:rsidP="00AF033D">
      <w:pPr>
        <w:pStyle w:val="Titre1"/>
        <w:rPr>
          <w:rFonts w:cs="Calibri Light"/>
        </w:rPr>
      </w:pPr>
      <w:r w:rsidRPr="00014ECE">
        <w:rPr>
          <w:rFonts w:cs="Calibri Light"/>
        </w:rPr>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23048C77" w14:textId="77777777" w:rsidR="000543FF" w:rsidRPr="00014ECE" w:rsidRDefault="000543FF" w:rsidP="000543FF">
            <w:pPr>
              <w:spacing w:before="120" w:after="120"/>
              <w:rPr>
                <w:rFonts w:ascii="Calibri Light" w:hAnsi="Calibri Light" w:cs="Calibri Light"/>
                <w:sz w:val="22"/>
                <w:lang w:val="fr-BE" w:eastAsia="en-US"/>
              </w:rPr>
            </w:pPr>
          </w:p>
          <w:p w14:paraId="008D7EDC" w14:textId="77777777" w:rsidR="000543FF" w:rsidRPr="00014ECE" w:rsidRDefault="000543FF" w:rsidP="000543FF">
            <w:pPr>
              <w:spacing w:before="120" w:after="120"/>
              <w:rPr>
                <w:rFonts w:ascii="Calibri Light" w:hAnsi="Calibri Light" w:cs="Calibri Light"/>
                <w:sz w:val="22"/>
                <w:lang w:val="fr-BE" w:eastAsia="en-US"/>
              </w:rPr>
            </w:pPr>
          </w:p>
          <w:p w14:paraId="4F48784A" w14:textId="77777777" w:rsidR="000543FF" w:rsidRPr="00014ECE" w:rsidRDefault="000543FF" w:rsidP="000543FF">
            <w:pPr>
              <w:spacing w:before="120" w:after="120"/>
              <w:rPr>
                <w:rFonts w:ascii="Calibri Light" w:hAnsi="Calibri Light" w:cs="Calibri Light"/>
                <w:sz w:val="22"/>
                <w:lang w:val="fr-BE" w:eastAsia="en-US"/>
              </w:rPr>
            </w:pPr>
          </w:p>
          <w:p w14:paraId="2A3B9BD5" w14:textId="77777777" w:rsidR="000543FF" w:rsidRPr="00014ECE" w:rsidRDefault="000543FF" w:rsidP="000543FF">
            <w:pPr>
              <w:spacing w:before="120" w:after="120"/>
              <w:rPr>
                <w:rFonts w:ascii="Calibri Light" w:hAnsi="Calibri Light" w:cs="Calibri Light"/>
                <w:sz w:val="22"/>
                <w:lang w:val="fr-BE" w:eastAsia="en-US"/>
              </w:rPr>
            </w:pPr>
          </w:p>
          <w:p w14:paraId="4BD5FD5D" w14:textId="77777777" w:rsidR="000543FF" w:rsidRPr="00014ECE" w:rsidRDefault="000543FF" w:rsidP="000543FF">
            <w:pPr>
              <w:spacing w:before="120" w:after="120"/>
              <w:rPr>
                <w:rFonts w:ascii="Calibri Light" w:hAnsi="Calibri Light" w:cs="Calibri Light"/>
                <w:sz w:val="22"/>
                <w:lang w:val="fr-BE" w:eastAsia="en-US"/>
              </w:rPr>
            </w:pPr>
          </w:p>
          <w:p w14:paraId="6B65C175" w14:textId="77777777" w:rsidR="000543FF" w:rsidRPr="00014ECE" w:rsidRDefault="000543FF" w:rsidP="000543FF">
            <w:pPr>
              <w:spacing w:before="120" w:after="120"/>
              <w:rPr>
                <w:rFonts w:ascii="Calibri Light" w:hAnsi="Calibri Light" w:cs="Calibri Light"/>
                <w:sz w:val="22"/>
                <w:lang w:val="fr-BE" w:eastAsia="en-US"/>
              </w:rPr>
            </w:pPr>
          </w:p>
          <w:p w14:paraId="39BB9C31" w14:textId="77777777" w:rsidR="000543FF" w:rsidRPr="00014ECE" w:rsidRDefault="000543FF" w:rsidP="000543FF">
            <w:pPr>
              <w:spacing w:before="120" w:after="120"/>
              <w:rPr>
                <w:rFonts w:ascii="Calibri Light" w:hAnsi="Calibri Light" w:cs="Calibri Light"/>
                <w:sz w:val="22"/>
                <w:lang w:val="fr-BE" w:eastAsia="en-US"/>
              </w:rPr>
            </w:pPr>
          </w:p>
          <w:p w14:paraId="6D63D2D9" w14:textId="77777777" w:rsidR="000543FF" w:rsidRPr="00014ECE" w:rsidRDefault="000543FF" w:rsidP="000543FF">
            <w:pPr>
              <w:spacing w:before="120" w:after="120"/>
              <w:rPr>
                <w:rFonts w:ascii="Calibri Light" w:hAnsi="Calibri Light" w:cs="Calibri Light"/>
                <w:sz w:val="22"/>
                <w:lang w:val="fr-BE" w:eastAsia="en-US"/>
              </w:rPr>
            </w:pPr>
          </w:p>
          <w:p w14:paraId="299CC0E0" w14:textId="77777777" w:rsidR="000543FF" w:rsidRPr="00014ECE" w:rsidRDefault="000543FF" w:rsidP="000543FF">
            <w:pPr>
              <w:spacing w:before="120" w:after="120"/>
              <w:rPr>
                <w:rFonts w:ascii="Calibri Light" w:hAnsi="Calibri Light" w:cs="Calibri Light"/>
                <w:sz w:val="22"/>
                <w:lang w:val="fr-BE" w:eastAsia="en-US"/>
              </w:rPr>
            </w:pPr>
          </w:p>
          <w:p w14:paraId="7DA01688" w14:textId="77777777" w:rsidR="000543FF" w:rsidRPr="00014ECE" w:rsidRDefault="000543FF" w:rsidP="000543FF">
            <w:pPr>
              <w:spacing w:before="120" w:after="120"/>
              <w:rPr>
                <w:rFonts w:ascii="Calibri Light" w:hAnsi="Calibri Light" w:cs="Calibri Light"/>
                <w:sz w:val="22"/>
                <w:lang w:val="fr-BE" w:eastAsia="en-US"/>
              </w:rPr>
            </w:pPr>
          </w:p>
          <w:p w14:paraId="018D525A" w14:textId="77777777" w:rsidR="000543FF" w:rsidRPr="00014ECE" w:rsidRDefault="000543FF" w:rsidP="000543FF">
            <w:pPr>
              <w:spacing w:before="120" w:after="120"/>
              <w:rPr>
                <w:rFonts w:ascii="Calibri Light" w:hAnsi="Calibri Light" w:cs="Calibri Light"/>
                <w:sz w:val="22"/>
                <w:lang w:val="fr-BE" w:eastAsia="en-US"/>
              </w:rPr>
            </w:pPr>
          </w:p>
          <w:p w14:paraId="259CEC63" w14:textId="77777777" w:rsidR="000543FF" w:rsidRPr="00014ECE" w:rsidRDefault="000543FF" w:rsidP="000543FF">
            <w:pPr>
              <w:spacing w:before="120" w:after="120"/>
              <w:rPr>
                <w:rFonts w:ascii="Calibri Light" w:hAnsi="Calibri Light" w:cs="Calibri Light"/>
                <w:sz w:val="22"/>
                <w:lang w:val="fr-BE" w:eastAsia="en-US"/>
              </w:rPr>
            </w:pPr>
          </w:p>
          <w:p w14:paraId="10255375" w14:textId="77777777" w:rsidR="000543FF" w:rsidRPr="00014ECE" w:rsidRDefault="000543FF" w:rsidP="000543FF">
            <w:pPr>
              <w:spacing w:before="120" w:after="120"/>
              <w:rPr>
                <w:rFonts w:ascii="Calibri Light" w:hAnsi="Calibri Light" w:cs="Calibri Light"/>
                <w:sz w:val="22"/>
                <w:lang w:val="fr-BE" w:eastAsia="en-US"/>
              </w:rPr>
            </w:pPr>
          </w:p>
          <w:p w14:paraId="02FF650B" w14:textId="77777777" w:rsidR="000543FF" w:rsidRPr="00014ECE" w:rsidRDefault="000543FF" w:rsidP="000543FF">
            <w:pPr>
              <w:spacing w:before="120" w:after="120"/>
              <w:rPr>
                <w:rFonts w:ascii="Calibri Light" w:hAnsi="Calibri Light" w:cs="Calibri Light"/>
                <w:sz w:val="22"/>
                <w:lang w:val="fr-BE" w:eastAsia="en-US"/>
              </w:rPr>
            </w:pPr>
          </w:p>
          <w:p w14:paraId="1AD4154D" w14:textId="77777777" w:rsidR="000543FF" w:rsidRPr="00014ECE" w:rsidRDefault="000543FF" w:rsidP="000543FF">
            <w:pPr>
              <w:spacing w:before="120" w:after="120"/>
              <w:rPr>
                <w:rFonts w:ascii="Calibri Light" w:hAnsi="Calibri Light" w:cs="Calibri Light"/>
                <w:sz w:val="22"/>
                <w:lang w:val="fr-BE" w:eastAsia="en-US"/>
              </w:rPr>
            </w:pPr>
          </w:p>
          <w:p w14:paraId="603B9BE5" w14:textId="1975A5A1" w:rsidR="000543FF" w:rsidRPr="00014ECE" w:rsidRDefault="000543FF" w:rsidP="000543FF">
            <w:pPr>
              <w:spacing w:before="120" w:after="120"/>
              <w:rPr>
                <w:rFonts w:ascii="Calibri Light" w:hAnsi="Calibri Light" w:cs="Calibri Light"/>
                <w:sz w:val="22"/>
                <w:lang w:val="fr-BE" w:eastAsia="en-US"/>
              </w:rPr>
            </w:pPr>
          </w:p>
          <w:p w14:paraId="515FC99C" w14:textId="77777777" w:rsidR="000543FF" w:rsidRPr="00014ECE" w:rsidRDefault="000543FF" w:rsidP="000543FF">
            <w:pPr>
              <w:spacing w:before="120" w:after="120"/>
              <w:rPr>
                <w:rFonts w:ascii="Calibri Light" w:hAnsi="Calibri Light" w:cs="Calibri Light"/>
                <w:sz w:val="22"/>
                <w:lang w:val="fr-BE" w:eastAsia="en-US"/>
              </w:rPr>
            </w:pPr>
          </w:p>
          <w:p w14:paraId="62C64162" w14:textId="77777777" w:rsidR="000543FF" w:rsidRPr="00014ECE" w:rsidRDefault="000543FF" w:rsidP="000543FF">
            <w:pPr>
              <w:spacing w:before="120" w:after="120"/>
              <w:rPr>
                <w:rFonts w:ascii="Calibri Light" w:hAnsi="Calibri Light" w:cs="Calibri Light"/>
                <w:sz w:val="22"/>
                <w:lang w:val="fr-BE" w:eastAsia="en-US"/>
              </w:rPr>
            </w:pPr>
          </w:p>
          <w:p w14:paraId="6AC73307" w14:textId="77777777" w:rsidR="000543FF" w:rsidRPr="00014ECE" w:rsidRDefault="000543FF" w:rsidP="000543FF">
            <w:pPr>
              <w:spacing w:before="120" w:after="120"/>
              <w:rPr>
                <w:rFonts w:ascii="Calibri Light" w:hAnsi="Calibri Light" w:cs="Calibri Light"/>
                <w:sz w:val="22"/>
                <w:lang w:val="fr-BE" w:eastAsia="en-US"/>
              </w:rPr>
            </w:pPr>
          </w:p>
          <w:p w14:paraId="76FD78FE" w14:textId="77777777" w:rsidR="000543FF" w:rsidRPr="00014ECE" w:rsidRDefault="000543FF" w:rsidP="000543FF">
            <w:pPr>
              <w:spacing w:before="120" w:after="120"/>
              <w:rPr>
                <w:rFonts w:ascii="Calibri Light" w:hAnsi="Calibri Light" w:cs="Calibri Light"/>
                <w:sz w:val="22"/>
                <w:lang w:val="fr-BE" w:eastAsia="en-US"/>
              </w:rPr>
            </w:pPr>
          </w:p>
          <w:p w14:paraId="7517A660" w14:textId="77777777" w:rsidR="000543FF" w:rsidRPr="00014ECE" w:rsidRDefault="000543FF" w:rsidP="000543FF">
            <w:pPr>
              <w:spacing w:before="120" w:after="120"/>
              <w:rPr>
                <w:rFonts w:ascii="Calibri Light" w:hAnsi="Calibri Light" w:cs="Calibri Light"/>
                <w:sz w:val="22"/>
                <w:lang w:val="fr-BE" w:eastAsia="en-US"/>
              </w:rPr>
            </w:pPr>
          </w:p>
          <w:p w14:paraId="2756A5B1" w14:textId="77777777" w:rsidR="000543FF" w:rsidRPr="00014ECE" w:rsidRDefault="000543FF" w:rsidP="000543FF">
            <w:pPr>
              <w:spacing w:before="120" w:after="120"/>
              <w:rPr>
                <w:rFonts w:ascii="Calibri Light" w:hAnsi="Calibri Light" w:cs="Calibri Light"/>
                <w:sz w:val="22"/>
                <w:lang w:val="fr-BE" w:eastAsia="en-US"/>
              </w:rPr>
            </w:pPr>
          </w:p>
          <w:p w14:paraId="421F31AC" w14:textId="77777777" w:rsidR="000543FF" w:rsidRPr="00014ECE" w:rsidRDefault="000543FF" w:rsidP="000543FF">
            <w:pPr>
              <w:spacing w:before="120" w:after="120"/>
              <w:rPr>
                <w:rFonts w:ascii="Calibri Light" w:hAnsi="Calibri Light" w:cs="Calibri Light"/>
                <w:sz w:val="22"/>
                <w:lang w:val="fr-BE" w:eastAsia="en-US"/>
              </w:rPr>
            </w:pPr>
          </w:p>
          <w:p w14:paraId="41C15A11" w14:textId="77777777" w:rsidR="000543FF" w:rsidRPr="00014ECE" w:rsidRDefault="000543FF" w:rsidP="000543FF">
            <w:pPr>
              <w:spacing w:before="120" w:after="120"/>
              <w:rPr>
                <w:rFonts w:ascii="Calibri Light" w:hAnsi="Calibri Light" w:cs="Calibri Light"/>
                <w:sz w:val="22"/>
                <w:lang w:val="fr-BE" w:eastAsia="en-US"/>
              </w:rPr>
            </w:pPr>
          </w:p>
          <w:p w14:paraId="31A91C10" w14:textId="77777777" w:rsidR="000543FF" w:rsidRPr="00014ECE" w:rsidRDefault="000543FF" w:rsidP="000543FF">
            <w:pPr>
              <w:spacing w:before="120" w:after="120"/>
              <w:rPr>
                <w:rFonts w:ascii="Calibri Light" w:hAnsi="Calibri Light" w:cs="Calibri Light"/>
                <w:sz w:val="22"/>
                <w:lang w:val="fr-BE" w:eastAsia="en-US"/>
              </w:rPr>
            </w:pPr>
          </w:p>
          <w:p w14:paraId="3FA65C24" w14:textId="77777777" w:rsidR="000543FF" w:rsidRPr="00014ECE" w:rsidRDefault="000543FF" w:rsidP="000543FF">
            <w:pPr>
              <w:spacing w:before="120" w:after="120"/>
              <w:rPr>
                <w:rFonts w:ascii="Calibri Light" w:hAnsi="Calibri Light" w:cs="Calibri Light"/>
                <w:sz w:val="22"/>
                <w:lang w:val="fr-BE" w:eastAsia="en-US"/>
              </w:rPr>
            </w:pPr>
          </w:p>
          <w:p w14:paraId="6C29B21C" w14:textId="77777777" w:rsidR="000543FF" w:rsidRPr="00014ECE" w:rsidRDefault="000543FF" w:rsidP="000543FF">
            <w:pPr>
              <w:spacing w:before="120" w:after="120"/>
              <w:rPr>
                <w:rFonts w:ascii="Calibri Light" w:hAnsi="Calibri Light" w:cs="Calibri Light"/>
                <w:sz w:val="22"/>
                <w:lang w:val="fr-BE" w:eastAsia="en-US"/>
              </w:rPr>
            </w:pPr>
          </w:p>
          <w:p w14:paraId="16A2BEA1" w14:textId="77777777" w:rsidR="000543FF" w:rsidRPr="00014ECE" w:rsidRDefault="000543FF" w:rsidP="000543FF">
            <w:pPr>
              <w:spacing w:before="120" w:after="120"/>
              <w:rPr>
                <w:rFonts w:ascii="Calibri Light" w:hAnsi="Calibri Light" w:cs="Calibri Light"/>
                <w:sz w:val="22"/>
                <w:lang w:val="fr-BE" w:eastAsia="en-US"/>
              </w:rPr>
            </w:pPr>
          </w:p>
          <w:p w14:paraId="7C77F409" w14:textId="77777777" w:rsidR="000543FF" w:rsidRPr="00014ECE" w:rsidRDefault="000543FF" w:rsidP="000543FF">
            <w:pPr>
              <w:spacing w:before="120" w:after="120"/>
              <w:rPr>
                <w:rFonts w:ascii="Calibri Light" w:hAnsi="Calibri Light" w:cs="Calibri Light"/>
                <w:sz w:val="22"/>
                <w:lang w:val="fr-BE" w:eastAsia="en-US"/>
              </w:rPr>
            </w:pPr>
          </w:p>
          <w:p w14:paraId="20D9FD66" w14:textId="77777777" w:rsidR="000543FF" w:rsidRPr="00014ECE" w:rsidRDefault="000543FF" w:rsidP="000543FF">
            <w:pPr>
              <w:spacing w:before="120" w:after="120"/>
              <w:rPr>
                <w:rFonts w:ascii="Calibri Light" w:hAnsi="Calibri Light" w:cs="Calibri Light"/>
                <w:sz w:val="22"/>
                <w:lang w:val="fr-BE" w:eastAsia="en-US"/>
              </w:rPr>
            </w:pPr>
          </w:p>
          <w:p w14:paraId="65DAFCE8" w14:textId="77777777" w:rsidR="000543FF" w:rsidRPr="00014ECE" w:rsidRDefault="000543FF" w:rsidP="000543FF">
            <w:pPr>
              <w:spacing w:before="120" w:after="120"/>
              <w:rPr>
                <w:rFonts w:ascii="Calibri Light" w:hAnsi="Calibri Light" w:cs="Calibri Light"/>
                <w:sz w:val="22"/>
                <w:lang w:val="fr-BE" w:eastAsia="en-US"/>
              </w:rPr>
            </w:pPr>
          </w:p>
          <w:p w14:paraId="1D253BBB" w14:textId="77777777" w:rsidR="000543FF" w:rsidRPr="00014ECE" w:rsidRDefault="000543FF" w:rsidP="000543FF">
            <w:pPr>
              <w:spacing w:before="120" w:after="120"/>
              <w:rPr>
                <w:rFonts w:ascii="Calibri Light" w:hAnsi="Calibri Light" w:cs="Calibri Light"/>
                <w:sz w:val="22"/>
                <w:lang w:val="fr-BE" w:eastAsia="en-US"/>
              </w:rPr>
            </w:pPr>
          </w:p>
          <w:p w14:paraId="38713A8B" w14:textId="77777777" w:rsidR="000543FF" w:rsidRPr="00014ECE" w:rsidRDefault="000543FF" w:rsidP="000543FF">
            <w:pPr>
              <w:spacing w:before="120" w:after="120"/>
              <w:rPr>
                <w:rFonts w:ascii="Calibri Light" w:hAnsi="Calibri Light" w:cs="Calibri Light"/>
                <w:sz w:val="22"/>
                <w:lang w:val="fr-BE" w:eastAsia="en-US"/>
              </w:rPr>
            </w:pPr>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t>Conclusion</w:t>
      </w:r>
    </w:p>
    <w:p w14:paraId="425D9090" w14:textId="77777777" w:rsidR="00014ECE" w:rsidRPr="00014ECE" w:rsidRDefault="00014ECE" w:rsidP="00014ECE">
      <w:pPr>
        <w:rPr>
          <w:rFonts w:ascii="Calibri Light" w:hAnsi="Calibri Light" w:cs="Calibri Light"/>
          <w:lang w:val="fr-BE" w:eastAsia="en-US"/>
        </w:rPr>
      </w:pPr>
    </w:p>
    <w:p w14:paraId="2E9273AA" w14:textId="44107D95" w:rsidR="00014ECE" w:rsidRPr="000D0F03" w:rsidRDefault="00A34A14" w:rsidP="00014ECE">
      <w:pPr>
        <w:rPr>
          <w:rFonts w:ascii="Calibri Light" w:hAnsi="Calibri Light" w:cs="Calibri Light"/>
          <w:sz w:val="22"/>
          <w:szCs w:val="22"/>
        </w:rPr>
      </w:pPr>
      <w:r w:rsidRPr="000D0F03">
        <w:rPr>
          <w:rFonts w:ascii="Calibri Light" w:hAnsi="Calibri Light" w:cs="Calibri Light"/>
          <w:sz w:val="22"/>
          <w:szCs w:val="22"/>
        </w:rPr>
        <w:t xml:space="preserve">Je joins en annexe : </w:t>
      </w:r>
    </w:p>
    <w:p w14:paraId="52528DA3" w14:textId="6B95AA11" w:rsidR="00A34A14" w:rsidRPr="000D0F03"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 copie du ou des diplômes requis pour postuler à la fonction (ou de l’équivalence)</w:t>
      </w:r>
    </w:p>
    <w:p w14:paraId="01F982B6" w14:textId="77777777" w:rsidR="00BE7B77" w:rsidRDefault="00A34A14" w:rsidP="00A34A14">
      <w:pPr>
        <w:pStyle w:val="Paragraphedeliste"/>
        <w:numPr>
          <w:ilvl w:val="0"/>
          <w:numId w:val="24"/>
        </w:numPr>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Une copie de mon arrêté de nomination (ou une preuve de nomination)</w:t>
      </w:r>
    </w:p>
    <w:p w14:paraId="4F94B799" w14:textId="77777777" w:rsidR="002B4A44" w:rsidRPr="000D0F03" w:rsidRDefault="002B4A44" w:rsidP="002B4A44">
      <w:pPr>
        <w:rPr>
          <w:rFonts w:ascii="Calibri Light" w:hAnsi="Calibri Light" w:cs="Calibri Light"/>
          <w:sz w:val="22"/>
          <w:szCs w:val="22"/>
          <w:lang w:val="fr-BE" w:eastAsia="en-US"/>
        </w:rPr>
      </w:pPr>
    </w:p>
    <w:p w14:paraId="0A99EEE1" w14:textId="6D7B5440" w:rsidR="002B4A44" w:rsidRPr="000D0F03" w:rsidRDefault="002B4A44" w:rsidP="008C70C8">
      <w:pPr>
        <w:jc w:val="both"/>
        <w:rPr>
          <w:rFonts w:ascii="Calibri Light" w:hAnsi="Calibri Light" w:cs="Calibri Light"/>
          <w:sz w:val="22"/>
          <w:szCs w:val="22"/>
          <w:lang w:val="fr-BE" w:eastAsia="en-US"/>
        </w:rPr>
      </w:pPr>
      <w:r w:rsidRPr="000D0F03">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0D0F03" w:rsidRDefault="00A34A14" w:rsidP="00A34A14">
      <w:pPr>
        <w:rPr>
          <w:rFonts w:ascii="Calibri Light" w:hAnsi="Calibri Light" w:cs="Calibri Light"/>
          <w:sz w:val="22"/>
          <w:szCs w:val="22"/>
          <w:lang w:val="fr-BE" w:eastAsia="en-US"/>
        </w:rPr>
      </w:pPr>
    </w:p>
    <w:p w14:paraId="42CEE873" w14:textId="77777777" w:rsidR="000543FF" w:rsidRPr="000D0F03"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0D0F03" w:rsidRDefault="00180DA5" w:rsidP="00945A46">
      <w:pPr>
        <w:tabs>
          <w:tab w:val="left" w:pos="5640"/>
        </w:tabs>
        <w:autoSpaceDE w:val="0"/>
        <w:autoSpaceDN w:val="0"/>
        <w:adjustRightInd w:val="0"/>
        <w:rPr>
          <w:rFonts w:ascii="Calibri Light" w:hAnsi="Calibri Light" w:cs="Calibri Light"/>
          <w:sz w:val="22"/>
          <w:szCs w:val="22"/>
          <w:lang w:val="fr-BE"/>
        </w:rPr>
      </w:pPr>
      <w:r w:rsidRPr="000D0F03">
        <w:rPr>
          <w:rFonts w:ascii="Calibri Light" w:hAnsi="Calibri Light" w:cs="Calibri Light"/>
          <w:color w:val="000000"/>
          <w:sz w:val="22"/>
          <w:szCs w:val="22"/>
          <w:lang w:val="fr-BE"/>
        </w:rPr>
        <w:t>Date :</w:t>
      </w:r>
      <w:r w:rsidR="008C70C8" w:rsidRPr="000D0F03">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0D0F03">
            <w:rPr>
              <w:rFonts w:ascii="Calibri Light" w:hAnsi="Calibri Light" w:cs="Calibri Light"/>
              <w:color w:val="808080" w:themeColor="background1" w:themeShade="80"/>
              <w:sz w:val="22"/>
              <w:szCs w:val="22"/>
              <w:lang w:val="fr-BE"/>
            </w:rPr>
            <w:t>Sélectionnez.</w:t>
          </w:r>
        </w:sdtContent>
      </w:sdt>
      <w:r w:rsidRPr="000D0F03">
        <w:rPr>
          <w:rFonts w:ascii="Calibri Light" w:hAnsi="Calibri Light" w:cs="Calibri Light"/>
          <w:color w:val="000000"/>
          <w:sz w:val="22"/>
          <w:szCs w:val="22"/>
          <w:lang w:val="fr-BE"/>
        </w:rPr>
        <w:tab/>
        <w:t>Signature :</w:t>
      </w:r>
    </w:p>
    <w:sectPr w:rsidR="00E4244F" w:rsidRPr="000D0F03"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8FEE" w14:textId="77777777" w:rsidR="002D7154" w:rsidRDefault="002D7154">
      <w:r>
        <w:separator/>
      </w:r>
    </w:p>
  </w:endnote>
  <w:endnote w:type="continuationSeparator" w:id="0">
    <w:p w14:paraId="2245E564" w14:textId="77777777" w:rsidR="002D7154" w:rsidRDefault="002D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4073F204" w14:textId="09DADD21" w:rsidR="00A97B63" w:rsidRPr="00490A62" w:rsidRDefault="00A91E16">
    <w:pPr>
      <w:pStyle w:val="Pieddepage"/>
      <w:jc w:val="center"/>
      <w:rPr>
        <w:rFonts w:ascii="Calibri" w:hAnsi="Calibri" w:cs="Calibri"/>
        <w:spacing w:val="-10"/>
        <w:sz w:val="16"/>
        <w:szCs w:val="16"/>
        <w:lang w:val="fr-BE"/>
      </w:rPr>
    </w:pPr>
    <w:r>
      <w:rPr>
        <w:rFonts w:ascii="Calibri" w:hAnsi="Calibri" w:cs="Calibri"/>
        <w:spacing w:val="-10"/>
        <w:sz w:val="16"/>
        <w:szCs w:val="16"/>
        <w:lang w:val="fr-BE"/>
      </w:rPr>
      <w:t xml:space="preserve">Direction générale Organisation et Finances – Direction des Ressources Humaines – Courriel : </w:t>
    </w:r>
    <w:hyperlink r:id="rId1" w:history="1">
      <w:r w:rsidR="00CB2065" w:rsidRPr="0005144B">
        <w:rPr>
          <w:rStyle w:val="Lienhypertexte"/>
          <w:rFonts w:ascii="Calibri" w:hAnsi="Calibri" w:cs="Calibri"/>
          <w:spacing w:val="-10"/>
          <w:sz w:val="16"/>
          <w:szCs w:val="16"/>
          <w:lang w:val="fr-BE"/>
        </w:rPr>
        <w:t>recrutement@w-b-e.be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1D0D" w14:textId="77777777" w:rsidR="002D7154" w:rsidRDefault="002D7154">
      <w:r>
        <w:separator/>
      </w:r>
    </w:p>
  </w:footnote>
  <w:footnote w:type="continuationSeparator" w:id="0">
    <w:p w14:paraId="0916018E" w14:textId="77777777" w:rsidR="002D7154" w:rsidRDefault="002D7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708"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91E77"/>
    <w:rsid w:val="00092149"/>
    <w:rsid w:val="000B2CE3"/>
    <w:rsid w:val="000B3133"/>
    <w:rsid w:val="000B3465"/>
    <w:rsid w:val="000D0F03"/>
    <w:rsid w:val="000E28E4"/>
    <w:rsid w:val="000E6FEC"/>
    <w:rsid w:val="000F4A55"/>
    <w:rsid w:val="000F7EC6"/>
    <w:rsid w:val="00101870"/>
    <w:rsid w:val="00106BB7"/>
    <w:rsid w:val="0011312F"/>
    <w:rsid w:val="0011366A"/>
    <w:rsid w:val="00130E0C"/>
    <w:rsid w:val="00132629"/>
    <w:rsid w:val="001500AB"/>
    <w:rsid w:val="00150C46"/>
    <w:rsid w:val="00173F5E"/>
    <w:rsid w:val="00174800"/>
    <w:rsid w:val="00180DA5"/>
    <w:rsid w:val="0018208A"/>
    <w:rsid w:val="001824C2"/>
    <w:rsid w:val="0018339C"/>
    <w:rsid w:val="0019042F"/>
    <w:rsid w:val="001B44A2"/>
    <w:rsid w:val="001B5113"/>
    <w:rsid w:val="001D32C4"/>
    <w:rsid w:val="001F47FD"/>
    <w:rsid w:val="002020DE"/>
    <w:rsid w:val="00204247"/>
    <w:rsid w:val="0021054F"/>
    <w:rsid w:val="00211EC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D7154"/>
    <w:rsid w:val="002E481E"/>
    <w:rsid w:val="002E64AF"/>
    <w:rsid w:val="00314492"/>
    <w:rsid w:val="00317401"/>
    <w:rsid w:val="00317556"/>
    <w:rsid w:val="00326E43"/>
    <w:rsid w:val="00332EAD"/>
    <w:rsid w:val="00350713"/>
    <w:rsid w:val="00351622"/>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47051"/>
    <w:rsid w:val="00462B90"/>
    <w:rsid w:val="00474440"/>
    <w:rsid w:val="004802BD"/>
    <w:rsid w:val="00490A62"/>
    <w:rsid w:val="00497A93"/>
    <w:rsid w:val="004A6CE5"/>
    <w:rsid w:val="004B64E2"/>
    <w:rsid w:val="004C6B97"/>
    <w:rsid w:val="004D2029"/>
    <w:rsid w:val="004D6871"/>
    <w:rsid w:val="004D72B1"/>
    <w:rsid w:val="004E458E"/>
    <w:rsid w:val="00506C53"/>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65094"/>
    <w:rsid w:val="006762C3"/>
    <w:rsid w:val="00677612"/>
    <w:rsid w:val="006800F8"/>
    <w:rsid w:val="00680DA4"/>
    <w:rsid w:val="006974A8"/>
    <w:rsid w:val="006C2D55"/>
    <w:rsid w:val="006C5DFF"/>
    <w:rsid w:val="006C6D0B"/>
    <w:rsid w:val="006D572B"/>
    <w:rsid w:val="006F5D94"/>
    <w:rsid w:val="00707A91"/>
    <w:rsid w:val="00710AC7"/>
    <w:rsid w:val="007124F7"/>
    <w:rsid w:val="00713B54"/>
    <w:rsid w:val="00766FF4"/>
    <w:rsid w:val="00772B2A"/>
    <w:rsid w:val="00775FA6"/>
    <w:rsid w:val="00785AEF"/>
    <w:rsid w:val="007A05DB"/>
    <w:rsid w:val="007A2140"/>
    <w:rsid w:val="007A2A3C"/>
    <w:rsid w:val="007A4B74"/>
    <w:rsid w:val="007B188D"/>
    <w:rsid w:val="007B7638"/>
    <w:rsid w:val="007C3BD5"/>
    <w:rsid w:val="007C3E6C"/>
    <w:rsid w:val="007C5461"/>
    <w:rsid w:val="007D040E"/>
    <w:rsid w:val="007D21EF"/>
    <w:rsid w:val="007E48D1"/>
    <w:rsid w:val="007F62CA"/>
    <w:rsid w:val="00802385"/>
    <w:rsid w:val="00810DEC"/>
    <w:rsid w:val="00827C31"/>
    <w:rsid w:val="008355AC"/>
    <w:rsid w:val="00836F13"/>
    <w:rsid w:val="00856998"/>
    <w:rsid w:val="00860671"/>
    <w:rsid w:val="00860D9A"/>
    <w:rsid w:val="00861272"/>
    <w:rsid w:val="008739ED"/>
    <w:rsid w:val="00896F0F"/>
    <w:rsid w:val="008B05EF"/>
    <w:rsid w:val="008B4A56"/>
    <w:rsid w:val="008B776C"/>
    <w:rsid w:val="008C70C8"/>
    <w:rsid w:val="008D5B95"/>
    <w:rsid w:val="008E1564"/>
    <w:rsid w:val="008F34DA"/>
    <w:rsid w:val="008F75F4"/>
    <w:rsid w:val="00903C01"/>
    <w:rsid w:val="00910132"/>
    <w:rsid w:val="0091172B"/>
    <w:rsid w:val="00911741"/>
    <w:rsid w:val="00943AE2"/>
    <w:rsid w:val="00945A46"/>
    <w:rsid w:val="00950B33"/>
    <w:rsid w:val="00962229"/>
    <w:rsid w:val="00966454"/>
    <w:rsid w:val="00973270"/>
    <w:rsid w:val="00994C07"/>
    <w:rsid w:val="009C1884"/>
    <w:rsid w:val="009D3E87"/>
    <w:rsid w:val="009D7475"/>
    <w:rsid w:val="009E763A"/>
    <w:rsid w:val="009F7E26"/>
    <w:rsid w:val="00A06E23"/>
    <w:rsid w:val="00A148E1"/>
    <w:rsid w:val="00A22D2B"/>
    <w:rsid w:val="00A34A14"/>
    <w:rsid w:val="00A43DE7"/>
    <w:rsid w:val="00A52468"/>
    <w:rsid w:val="00A62706"/>
    <w:rsid w:val="00A64855"/>
    <w:rsid w:val="00A86CDB"/>
    <w:rsid w:val="00A91E16"/>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6A46"/>
    <w:rsid w:val="00BA0BC8"/>
    <w:rsid w:val="00BA56AF"/>
    <w:rsid w:val="00BD5FF0"/>
    <w:rsid w:val="00BE7B77"/>
    <w:rsid w:val="00C0074C"/>
    <w:rsid w:val="00C10F39"/>
    <w:rsid w:val="00C36C96"/>
    <w:rsid w:val="00C60DD8"/>
    <w:rsid w:val="00C63B03"/>
    <w:rsid w:val="00C65923"/>
    <w:rsid w:val="00C7236B"/>
    <w:rsid w:val="00C72D5E"/>
    <w:rsid w:val="00C76FAC"/>
    <w:rsid w:val="00C81C23"/>
    <w:rsid w:val="00C84F36"/>
    <w:rsid w:val="00C872E5"/>
    <w:rsid w:val="00C904B8"/>
    <w:rsid w:val="00C91802"/>
    <w:rsid w:val="00C9334B"/>
    <w:rsid w:val="00C94790"/>
    <w:rsid w:val="00C957D8"/>
    <w:rsid w:val="00C966E2"/>
    <w:rsid w:val="00CA3A2A"/>
    <w:rsid w:val="00CA3E2C"/>
    <w:rsid w:val="00CB0784"/>
    <w:rsid w:val="00CB2065"/>
    <w:rsid w:val="00CC327D"/>
    <w:rsid w:val="00CE09D6"/>
    <w:rsid w:val="00CE2E0B"/>
    <w:rsid w:val="00CE3004"/>
    <w:rsid w:val="00CF2231"/>
    <w:rsid w:val="00CF78C7"/>
    <w:rsid w:val="00D0774E"/>
    <w:rsid w:val="00D20722"/>
    <w:rsid w:val="00D20F60"/>
    <w:rsid w:val="00D223BB"/>
    <w:rsid w:val="00D2541A"/>
    <w:rsid w:val="00D46282"/>
    <w:rsid w:val="00D50C49"/>
    <w:rsid w:val="00D541DC"/>
    <w:rsid w:val="00D55AE2"/>
    <w:rsid w:val="00D63B8A"/>
    <w:rsid w:val="00D717EA"/>
    <w:rsid w:val="00D82539"/>
    <w:rsid w:val="00D835FC"/>
    <w:rsid w:val="00D844A0"/>
    <w:rsid w:val="00DA0783"/>
    <w:rsid w:val="00DB0330"/>
    <w:rsid w:val="00DB078C"/>
    <w:rsid w:val="00DB1C94"/>
    <w:rsid w:val="00DC7E42"/>
    <w:rsid w:val="00DD13D4"/>
    <w:rsid w:val="00DE39ED"/>
    <w:rsid w:val="00E019C9"/>
    <w:rsid w:val="00E028D0"/>
    <w:rsid w:val="00E14235"/>
    <w:rsid w:val="00E21444"/>
    <w:rsid w:val="00E30F69"/>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F07807"/>
    <w:rsid w:val="00F1141B"/>
    <w:rsid w:val="00F2798B"/>
    <w:rsid w:val="00F328D6"/>
    <w:rsid w:val="00F338D6"/>
    <w:rsid w:val="00F3723A"/>
    <w:rsid w:val="00F76A5F"/>
    <w:rsid w:val="00F843A8"/>
    <w:rsid w:val="00FA2F51"/>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132"/>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ind w:left="567"/>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recrutem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E93168"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E93168"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E93168"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E93168"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E93168"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E93168"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E93168"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E93168"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E93168"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E93168"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294164"/>
    <w:rsid w:val="002D028A"/>
    <w:rsid w:val="00321E22"/>
    <w:rsid w:val="004343D6"/>
    <w:rsid w:val="007D6F7E"/>
    <w:rsid w:val="00D94155"/>
    <w:rsid w:val="00E9316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94164"/>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 w:type="paragraph" w:customStyle="1" w:styleId="D29B2A36C14F45DC92E024701637262C">
    <w:name w:val="D29B2A36C14F45DC92E024701637262C"/>
    <w:rsid w:val="00294164"/>
  </w:style>
  <w:style w:type="paragraph" w:customStyle="1" w:styleId="E7AB73B4E2FC4CB3AAD965401CD2D8B8">
    <w:name w:val="E7AB73B4E2FC4CB3AAD965401CD2D8B8"/>
    <w:rsid w:val="002941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5DA41-49F5-4097-B2EF-E5E44811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695</Words>
  <Characters>4303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4989</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REMY Christelle</cp:lastModifiedBy>
  <cp:revision>9</cp:revision>
  <cp:lastPrinted>2016-10-24T09:51:00Z</cp:lastPrinted>
  <dcterms:created xsi:type="dcterms:W3CDTF">2022-10-11T12:28:00Z</dcterms:created>
  <dcterms:modified xsi:type="dcterms:W3CDTF">2022-10-25T08:08:00Z</dcterms:modified>
</cp:coreProperties>
</file>